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95366" w14:textId="77777777" w:rsidR="00127EEC" w:rsidRDefault="00127EEC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7D16BDE2" w14:textId="781BF087" w:rsidR="00C203CB" w:rsidRPr="00FA45F4" w:rsidRDefault="00D80961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FA45F4">
        <w:rPr>
          <w:rFonts w:ascii="Arial Narrow" w:hAnsi="Arial Narrow"/>
          <w:b/>
          <w:sz w:val="22"/>
          <w:szCs w:val="22"/>
          <w:lang w:val="en-GB"/>
        </w:rPr>
        <w:t>RT</w:t>
      </w:r>
      <w:r w:rsidR="000C18FB">
        <w:rPr>
          <w:rFonts w:ascii="Arial Narrow" w:hAnsi="Arial Narrow"/>
          <w:b/>
          <w:sz w:val="22"/>
          <w:szCs w:val="22"/>
          <w:lang w:val="en-GB"/>
        </w:rPr>
        <w:t xml:space="preserve">37-2024 </w:t>
      </w:r>
      <w:r w:rsidRPr="00FA45F4">
        <w:rPr>
          <w:rFonts w:ascii="Arial Narrow" w:hAnsi="Arial Narrow"/>
          <w:b/>
          <w:sz w:val="22"/>
          <w:szCs w:val="22"/>
          <w:lang w:val="en-GB"/>
        </w:rPr>
        <w:t>– ANNEXURE C</w:t>
      </w:r>
    </w:p>
    <w:p w14:paraId="6C7F826E" w14:textId="77777777" w:rsidR="00C203CB" w:rsidRPr="00FA45F4" w:rsidRDefault="00C203CB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14:paraId="72BBB590" w14:textId="77777777" w:rsidR="00C9321D" w:rsidRPr="00FA45F4" w:rsidRDefault="00C9321D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FA45F4">
        <w:rPr>
          <w:rFonts w:ascii="Arial Narrow" w:hAnsi="Arial Narrow"/>
          <w:b/>
          <w:sz w:val="22"/>
          <w:szCs w:val="22"/>
          <w:lang w:val="en-GB"/>
        </w:rPr>
        <w:t>CURRICULUM VITAE OF</w:t>
      </w:r>
      <w:r w:rsidR="004C79FE" w:rsidRPr="00FA45F4">
        <w:rPr>
          <w:rFonts w:ascii="Arial Narrow" w:hAnsi="Arial Narrow"/>
          <w:b/>
          <w:sz w:val="22"/>
          <w:szCs w:val="22"/>
          <w:lang w:val="en-GB"/>
        </w:rPr>
        <w:t>__________________________________</w:t>
      </w:r>
    </w:p>
    <w:tbl>
      <w:tblPr>
        <w:tblW w:w="9921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551"/>
        <w:gridCol w:w="1960"/>
        <w:gridCol w:w="2340"/>
        <w:gridCol w:w="3070"/>
      </w:tblGrid>
      <w:tr w:rsidR="004348B9" w:rsidRPr="00FA45F4" w14:paraId="30318235" w14:textId="77777777" w:rsidTr="0059098A">
        <w:trPr>
          <w:trHeight w:hRule="exact" w:val="705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26313C0B" w14:textId="77777777" w:rsidR="004F5B05" w:rsidRPr="00FA45F4" w:rsidRDefault="00C9321D" w:rsidP="00F264EB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sz w:val="22"/>
                <w:szCs w:val="22"/>
                <w:lang w:val="en-GB"/>
              </w:rPr>
              <w:tab/>
            </w:r>
          </w:p>
          <w:p w14:paraId="49D926AC" w14:textId="77777777" w:rsidR="004348B9" w:rsidRPr="0059098A" w:rsidRDefault="004348B9" w:rsidP="00F264EB">
            <w:pPr>
              <w:pStyle w:val="Heading2"/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</w:pPr>
            <w:r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Personal Details</w:t>
            </w:r>
          </w:p>
          <w:p w14:paraId="2AAD6290" w14:textId="77777777" w:rsidR="004F5B05" w:rsidRPr="00FA45F4" w:rsidRDefault="004F5B05" w:rsidP="004F5B05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  <w:p w14:paraId="58AAEC21" w14:textId="77777777" w:rsidR="00F572AC" w:rsidRPr="00FA45F4" w:rsidRDefault="00F572AC" w:rsidP="00F572A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8B131D" w:rsidRPr="00FA45F4" w14:paraId="27A59E12" w14:textId="77777777" w:rsidTr="004C79FE">
        <w:trPr>
          <w:trHeight w:hRule="exact" w:val="42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65D0B62" w14:textId="77777777"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A8AB086" w14:textId="77777777" w:rsidR="008B131D" w:rsidRPr="00FA45F4" w:rsidRDefault="008B131D" w:rsidP="00B409B2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5A303AE" w14:textId="77777777"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Surname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D125D8" w14:textId="77777777" w:rsidR="008B131D" w:rsidRPr="00FA45F4" w:rsidRDefault="008B131D" w:rsidP="00B409B2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8B131D" w:rsidRPr="00FA45F4" w14:paraId="5A1543BA" w14:textId="77777777" w:rsidTr="00507009">
        <w:trPr>
          <w:trHeight w:hRule="exact" w:val="40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7ADE0C6" w14:textId="77777777" w:rsidR="008B131D" w:rsidRPr="00FA45F4" w:rsidRDefault="008B131D" w:rsidP="00B409B2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ID Number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94C34E" w14:textId="77777777" w:rsidR="008B131D" w:rsidRPr="00FA45F4" w:rsidRDefault="008B131D" w:rsidP="000D2E0F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507009" w:rsidRPr="00FA45F4" w14:paraId="707329CA" w14:textId="77777777" w:rsidTr="00507009">
        <w:trPr>
          <w:trHeight w:hRule="exact" w:val="365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CD41FD7" w14:textId="77777777" w:rsidR="00507009" w:rsidRPr="00FA45F4" w:rsidRDefault="00507009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Employer Name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0D6832C" w14:textId="77777777" w:rsidR="00507009" w:rsidRPr="00FA45F4" w:rsidRDefault="00507009" w:rsidP="00F572AC">
            <w:pPr>
              <w:spacing w:line="360" w:lineRule="auto"/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8B131D" w:rsidRPr="00FA45F4" w14:paraId="2AAD62B4" w14:textId="77777777" w:rsidTr="00206648">
        <w:trPr>
          <w:trHeight w:hRule="exact" w:val="68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D171F80" w14:textId="77777777" w:rsidR="00F572AC" w:rsidRPr="00FA45F4" w:rsidRDefault="00F572AC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Office Location</w:t>
            </w:r>
            <w:r w:rsidR="008F691A"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B202161" w14:textId="77777777" w:rsidR="008B131D" w:rsidRPr="00FA45F4" w:rsidRDefault="008B131D" w:rsidP="0057055A">
            <w:pPr>
              <w:spacing w:line="360" w:lineRule="auto"/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4C79FE" w:rsidRPr="00FA45F4" w14:paraId="7A029D1D" w14:textId="77777777" w:rsidTr="004C79FE">
        <w:trPr>
          <w:trHeight w:hRule="exact" w:val="456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8B04C69" w14:textId="77777777" w:rsidR="004C79FE" w:rsidRPr="00FA45F4" w:rsidRDefault="007C4993" w:rsidP="00A74748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Position Name: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E703ABF" w14:textId="77777777" w:rsidR="004C79FE" w:rsidRPr="00FA45F4" w:rsidRDefault="004C79FE" w:rsidP="00A74748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28AB317" w14:textId="77777777" w:rsidR="004C79FE" w:rsidRPr="00FA45F4" w:rsidRDefault="004C79FE" w:rsidP="00A74748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Years with Employer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E053D05" w14:textId="77777777" w:rsidR="004C79FE" w:rsidRPr="00FA45F4" w:rsidRDefault="004C79FE" w:rsidP="00A74748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14:paraId="2238EA9D" w14:textId="77777777" w:rsidTr="007C4993">
        <w:trPr>
          <w:trHeight w:hRule="exact" w:val="456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152597F" w14:textId="77777777"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Contact Tel (Work)/ Cell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F402FA2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70332B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Email Address: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767BFE1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14:paraId="132A4F77" w14:textId="77777777" w:rsidTr="007C4993">
        <w:trPr>
          <w:trHeight w:hRule="exact" w:val="39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C8D54A2" w14:textId="77777777"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Gender:</w:t>
            </w:r>
          </w:p>
        </w:tc>
        <w:tc>
          <w:tcPr>
            <w:tcW w:w="19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4F4D59E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B3F786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Nationality:</w:t>
            </w:r>
          </w:p>
        </w:tc>
        <w:tc>
          <w:tcPr>
            <w:tcW w:w="30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62BA373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7C4993" w:rsidRPr="00FA45F4" w14:paraId="4D6A1264" w14:textId="77777777" w:rsidTr="00415FBA">
        <w:trPr>
          <w:trHeight w:hRule="exact" w:val="411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9375628" w14:textId="77777777" w:rsidR="007C4993" w:rsidRPr="00FA45F4" w:rsidRDefault="007C4993" w:rsidP="002A733C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Home Language: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AF112C6" w14:textId="77777777" w:rsidR="007C4993" w:rsidRPr="00FA45F4" w:rsidRDefault="007C4993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4C79FE" w:rsidRPr="00FA45F4" w14:paraId="645F698B" w14:textId="77777777" w:rsidTr="00507009">
        <w:trPr>
          <w:trHeight w:hRule="exact" w:val="403"/>
          <w:jc w:val="center"/>
        </w:trPr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95065B5" w14:textId="77777777" w:rsidR="004C79FE" w:rsidRPr="00FA45F4" w:rsidRDefault="007C4993" w:rsidP="0048783B">
            <w:pPr>
              <w:rPr>
                <w:rFonts w:ascii="Arial Narrow" w:hAnsi="Arial Narrow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>Other Languages:</w:t>
            </w:r>
          </w:p>
        </w:tc>
        <w:tc>
          <w:tcPr>
            <w:tcW w:w="73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5AD9BA" w14:textId="77777777" w:rsidR="004C79FE" w:rsidRPr="00FA45F4" w:rsidRDefault="004C79FE" w:rsidP="002A733C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</w:p>
        </w:tc>
      </w:tr>
      <w:tr w:rsidR="004C79FE" w:rsidRPr="00FA45F4" w14:paraId="0F02601D" w14:textId="77777777" w:rsidTr="00AA37CA">
        <w:trPr>
          <w:trHeight w:hRule="exact" w:val="557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3B60E372" w14:textId="77777777" w:rsidR="004C79FE" w:rsidRPr="00FA45F4" w:rsidRDefault="004C79FE" w:rsidP="004A18A0">
            <w:pPr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b/>
                <w:sz w:val="22"/>
                <w:szCs w:val="22"/>
                <w:lang w:val="en-GB"/>
              </w:rPr>
              <w:t xml:space="preserve">Describe below, in maximum 60 words, significant highlights of your professional experience and achievements  </w:t>
            </w:r>
          </w:p>
        </w:tc>
      </w:tr>
      <w:tr w:rsidR="004C79FE" w:rsidRPr="00FA45F4" w14:paraId="2125E7E0" w14:textId="77777777" w:rsidTr="00AA37CA">
        <w:trPr>
          <w:trHeight w:hRule="exact" w:val="1572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92DE7E3" w14:textId="77777777" w:rsidR="004C79FE" w:rsidRPr="00FA45F4" w:rsidRDefault="004C79FE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AA37CA" w:rsidRPr="00FA45F4" w14:paraId="3988F482" w14:textId="77777777" w:rsidTr="005030CB">
        <w:trPr>
          <w:trHeight w:hRule="exact" w:val="679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2F2F2" w:themeFill="background1" w:themeFillShade="F2"/>
            <w:vAlign w:val="center"/>
          </w:tcPr>
          <w:p w14:paraId="463D523E" w14:textId="650A0A53" w:rsidR="00AA37CA" w:rsidRPr="00FA45F4" w:rsidRDefault="00AA37CA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Briefly indicate below your experience in </w:t>
            </w:r>
            <w:r w:rsidR="000C18FB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Air Quality Management 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(maximum 50 words)</w:t>
            </w:r>
          </w:p>
        </w:tc>
      </w:tr>
      <w:tr w:rsidR="00AA37CA" w:rsidRPr="00FA45F4" w14:paraId="154347EE" w14:textId="77777777" w:rsidTr="00AA37CA">
        <w:trPr>
          <w:trHeight w:hRule="exact" w:val="1599"/>
          <w:jc w:val="center"/>
        </w:trPr>
        <w:tc>
          <w:tcPr>
            <w:tcW w:w="992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618ECDA" w14:textId="77777777" w:rsidR="00AA37CA" w:rsidRPr="00FA45F4" w:rsidRDefault="00AA37CA" w:rsidP="00FF4112">
            <w:pPr>
              <w:tabs>
                <w:tab w:val="left" w:pos="6915"/>
              </w:tabs>
              <w:spacing w:line="360" w:lineRule="auto"/>
              <w:jc w:val="both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</w:tbl>
    <w:p w14:paraId="512B3C0B" w14:textId="77777777" w:rsidR="004A18A0" w:rsidRPr="00FA45F4" w:rsidRDefault="004A18A0">
      <w:pPr>
        <w:rPr>
          <w:rFonts w:ascii="Arial Narrow" w:hAnsi="Arial Narrow"/>
          <w:sz w:val="22"/>
          <w:szCs w:val="22"/>
          <w:lang w:val="en-GB"/>
        </w:rPr>
      </w:pPr>
    </w:p>
    <w:tbl>
      <w:tblPr>
        <w:tblW w:w="10076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499"/>
        <w:gridCol w:w="17"/>
        <w:gridCol w:w="1359"/>
        <w:gridCol w:w="564"/>
        <w:gridCol w:w="237"/>
        <w:gridCol w:w="1889"/>
        <w:gridCol w:w="271"/>
        <w:gridCol w:w="1350"/>
        <w:gridCol w:w="279"/>
        <w:gridCol w:w="1582"/>
        <w:gridCol w:w="12"/>
        <w:gridCol w:w="17"/>
      </w:tblGrid>
      <w:tr w:rsidR="004348B9" w:rsidRPr="00FA45F4" w14:paraId="01245B6F" w14:textId="77777777" w:rsidTr="0059098A">
        <w:trPr>
          <w:trHeight w:val="682"/>
          <w:jc w:val="center"/>
        </w:trPr>
        <w:tc>
          <w:tcPr>
            <w:tcW w:w="10076" w:type="dxa"/>
            <w:gridSpan w:val="12"/>
            <w:shd w:val="clear" w:color="auto" w:fill="C00000"/>
            <w:vAlign w:val="center"/>
          </w:tcPr>
          <w:p w14:paraId="02AB4FE3" w14:textId="0A894694" w:rsidR="004348B9" w:rsidRPr="00FA45F4" w:rsidRDefault="004348B9" w:rsidP="004C79FE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Education</w:t>
            </w:r>
            <w:r w:rsidR="0048516F"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 xml:space="preserve"> </w:t>
            </w:r>
            <w:r w:rsidR="004C79FE"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 xml:space="preserve">and </w:t>
            </w:r>
            <w:r w:rsidR="000C18FB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 xml:space="preserve">Certificates / </w:t>
            </w:r>
            <w:r w:rsidR="0048516F"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QUALIFICATIONS</w:t>
            </w:r>
          </w:p>
        </w:tc>
      </w:tr>
      <w:tr w:rsidR="004C79FE" w:rsidRPr="00FA45F4" w14:paraId="7E7CAEC5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AD46BFE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Institution Name</w:t>
            </w: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23FE8B9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Qualification(s) Obtained</w:t>
            </w: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8CFFF2A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Year obtained</w:t>
            </w:r>
          </w:p>
        </w:tc>
      </w:tr>
      <w:tr w:rsidR="004C79FE" w:rsidRPr="00FA45F4" w14:paraId="3FF95F8A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049A478" w14:textId="77777777" w:rsidR="004C79FE" w:rsidRPr="00FA45F4" w:rsidRDefault="004C79FE" w:rsidP="00054A94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4374E75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8C9C78F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4C79FE" w:rsidRPr="00FA45F4" w14:paraId="3DA4FB38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CD2F983" w14:textId="77777777" w:rsidR="004C79FE" w:rsidRPr="00FA45F4" w:rsidRDefault="004C79FE" w:rsidP="00067C37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4BB0244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5529EDB" w14:textId="77777777" w:rsidR="004C79FE" w:rsidRPr="00FA45F4" w:rsidRDefault="004C79FE" w:rsidP="00067C37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4C79FE" w:rsidRPr="00FA45F4" w14:paraId="23E1679F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57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D466E01" w14:textId="77777777" w:rsidR="004C79FE" w:rsidRPr="00FA45F4" w:rsidRDefault="004C79FE" w:rsidP="0048516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F71454" w14:textId="77777777" w:rsidR="004C79FE" w:rsidRPr="00FA45F4" w:rsidRDefault="004C79FE" w:rsidP="0048516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ED386A6" w14:textId="77777777" w:rsidR="004C79FE" w:rsidRPr="00FA45F4" w:rsidRDefault="004C79FE" w:rsidP="0048516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4C79FE" w:rsidRPr="00FA45F4" w14:paraId="7CFB5452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47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9510605" w14:textId="77777777"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460BDB0" w14:textId="77777777"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E59FAE8" w14:textId="77777777" w:rsidR="004C79FE" w:rsidRPr="00FA45F4" w:rsidRDefault="004C79FE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7C4993" w:rsidRPr="00FA45F4" w14:paraId="22459D00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9"/>
          <w:jc w:val="center"/>
        </w:trPr>
        <w:tc>
          <w:tcPr>
            <w:tcW w:w="387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0DEB6EA" w14:textId="77777777" w:rsidR="007C4993" w:rsidRPr="00FA45F4" w:rsidRDefault="007C4993" w:rsidP="00932479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4590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B1C02DB" w14:textId="77777777" w:rsidR="007C4993" w:rsidRPr="00FA45F4" w:rsidRDefault="007C4993" w:rsidP="0093247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A648D9" w14:textId="77777777" w:rsidR="007C4993" w:rsidRPr="00FA45F4" w:rsidRDefault="007C4993" w:rsidP="0093247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8911D7" w:rsidRPr="00FA45F4" w14:paraId="47238957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636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00000"/>
            <w:vAlign w:val="center"/>
          </w:tcPr>
          <w:p w14:paraId="63A4DF9E" w14:textId="77777777" w:rsidR="008911D7" w:rsidRPr="0059098A" w:rsidRDefault="007C4993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/>
                <w:sz w:val="22"/>
                <w:szCs w:val="22"/>
              </w:rPr>
              <w:br w:type="page"/>
            </w:r>
            <w:r w:rsidRPr="0059098A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PROFESSIONAL EXPERIENCE</w:t>
            </w:r>
          </w:p>
        </w:tc>
      </w:tr>
      <w:tr w:rsidR="00953ED8" w:rsidRPr="00FA45F4" w14:paraId="2755165A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549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589962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Company Name</w:t>
            </w: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7012915" w14:textId="77777777"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Location Of Company</w:t>
            </w: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91D45C" w14:textId="77777777" w:rsidR="00953ED8" w:rsidRPr="00FA45F4" w:rsidRDefault="00953ED8" w:rsidP="008911D7">
            <w:pPr>
              <w:rPr>
                <w:rFonts w:ascii="Arial Narrow" w:hAnsi="Arial Narrow" w:cs="Tahoma"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Position Held</w:t>
            </w: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8C9D12" w14:textId="77777777"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Duration</w:t>
            </w: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0729899" w14:textId="77777777" w:rsidR="00953ED8" w:rsidRPr="00FA45F4" w:rsidRDefault="00953ED8" w:rsidP="008911D7">
            <w:pPr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AU"/>
              </w:rPr>
              <w:t>Duration Dates</w:t>
            </w:r>
          </w:p>
        </w:tc>
      </w:tr>
      <w:tr w:rsidR="00953ED8" w:rsidRPr="00FA45F4" w14:paraId="511E3CD6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9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6473C56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5E26736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99E76C2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F3EB8EF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449751A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</w:rPr>
            </w:pPr>
          </w:p>
        </w:tc>
      </w:tr>
      <w:tr w:rsidR="00953ED8" w:rsidRPr="00FA45F4" w14:paraId="7CC1EC0C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1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010C825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EDAE438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E721BB2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A9D7678" w14:textId="77777777" w:rsidR="00953ED8" w:rsidRPr="00FA45F4" w:rsidRDefault="00953ED8" w:rsidP="00CB68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5D6CEA1" w14:textId="77777777" w:rsidR="00953ED8" w:rsidRPr="00FA45F4" w:rsidRDefault="00953ED8" w:rsidP="00CB68D9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14:paraId="63A65999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557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6898856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5402E5F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A3FD844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E5875CF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2AC3627" w14:textId="77777777" w:rsidR="00953ED8" w:rsidRPr="00FA45F4" w:rsidRDefault="00953ED8" w:rsidP="00A15E4C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953ED8" w:rsidRPr="00FA45F4" w14:paraId="3EC8DC6A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FC81DD7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B2DCA73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6BC75AB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6FAFD6E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5D95CC5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14:paraId="11683282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9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ABCA919" w14:textId="77777777" w:rsidR="00953ED8" w:rsidRPr="00FA45F4" w:rsidRDefault="00953ED8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2AFEEB5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26592A8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DB82F70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E00D7EB" w14:textId="77777777" w:rsidR="00953ED8" w:rsidRPr="00FA45F4" w:rsidRDefault="00953ED8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953ED8" w:rsidRPr="00FA45F4" w14:paraId="5FC61291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11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453573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D206946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737CDE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8A33B5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CEE5F2C" w14:textId="77777777" w:rsidR="00953ED8" w:rsidRPr="00FA45F4" w:rsidRDefault="00953ED8" w:rsidP="00CD5A62">
            <w:pPr>
              <w:spacing w:line="360" w:lineRule="auto"/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2C1D8D" w:rsidRPr="00FA45F4" w14:paraId="79A0C422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47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C340FB" w14:textId="77777777" w:rsidR="002C1D8D" w:rsidRPr="00FA45F4" w:rsidRDefault="00206648" w:rsidP="00953ED8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Professional Bodies</w:t>
            </w:r>
            <w:r w:rsidR="00953ED8"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Membership</w:t>
            </w:r>
          </w:p>
        </w:tc>
      </w:tr>
      <w:tr w:rsidR="00206648" w:rsidRPr="00FA45F4" w14:paraId="286D3213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29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7913C39" w14:textId="77777777" w:rsidR="00206648" w:rsidRPr="00FA45F4" w:rsidRDefault="00206648" w:rsidP="00932479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of Institution</w:t>
            </w: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9C01188" w14:textId="77777777" w:rsidR="00206648" w:rsidRPr="00FA45F4" w:rsidRDefault="00206648" w:rsidP="00BB078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Membership number</w:t>
            </w:r>
          </w:p>
        </w:tc>
      </w:tr>
      <w:tr w:rsidR="00206648" w:rsidRPr="00FA45F4" w14:paraId="2927FA3C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84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026C811" w14:textId="77777777" w:rsidR="00206648" w:rsidRPr="00FA45F4" w:rsidRDefault="00206648" w:rsidP="00206648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AD5DA63" w14:textId="77777777" w:rsidR="00206648" w:rsidRPr="00FA45F4" w:rsidRDefault="00206648" w:rsidP="00A3374E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206648" w:rsidRPr="00FA45F4" w14:paraId="676B8B9F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29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DB791CE" w14:textId="77777777" w:rsidR="00206648" w:rsidRPr="00FA45F4" w:rsidRDefault="00206648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6618D04" w14:textId="77777777" w:rsidR="00206648" w:rsidRPr="00FA45F4" w:rsidRDefault="00206648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2119F9" w:rsidRPr="00FA45F4" w14:paraId="61BA98A8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47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3D8434E" w14:textId="77777777" w:rsidR="002119F9" w:rsidRPr="00FA45F4" w:rsidRDefault="002119F9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7531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A9ADA6F" w14:textId="77777777" w:rsidR="002119F9" w:rsidRPr="00FA45F4" w:rsidRDefault="002119F9" w:rsidP="00BF76E0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8E51E5" w:rsidRPr="00FA45F4" w14:paraId="0661973C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519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E7F580C" w14:textId="77777777" w:rsidR="008E51E5" w:rsidRPr="00FA45F4" w:rsidRDefault="002119F9" w:rsidP="003E5E57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Other Skills/literacy/information (computer skills, publications, etc.)</w:t>
            </w:r>
          </w:p>
        </w:tc>
      </w:tr>
      <w:tr w:rsidR="008E51E5" w:rsidRPr="00FA45F4" w14:paraId="5C1EBE04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2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8F38839" w14:textId="77777777" w:rsidR="008E51E5" w:rsidRPr="00FA45F4" w:rsidRDefault="002119F9" w:rsidP="003E5E57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Skill/Publication name</w:t>
            </w:r>
          </w:p>
        </w:tc>
        <w:tc>
          <w:tcPr>
            <w:tcW w:w="432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1BDF215" w14:textId="77777777" w:rsidR="008E51E5" w:rsidRPr="00FA45F4" w:rsidRDefault="002119F9" w:rsidP="0093518C">
            <w:pPr>
              <w:rPr>
                <w:rFonts w:ascii="Arial Narrow" w:hAnsi="Arial Narrow" w:cs="Tahoma"/>
                <w:b/>
                <w:color w:val="000000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color w:val="000000"/>
                <w:sz w:val="22"/>
                <w:szCs w:val="22"/>
                <w:lang w:val="en-GB"/>
              </w:rPr>
              <w:t>Description</w:t>
            </w:r>
          </w:p>
        </w:tc>
        <w:tc>
          <w:tcPr>
            <w:tcW w:w="321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EFD07BD" w14:textId="77777777" w:rsidR="008E51E5" w:rsidRPr="00FA45F4" w:rsidRDefault="008E51E5" w:rsidP="002119F9">
            <w:pPr>
              <w:rPr>
                <w:rFonts w:ascii="Arial Narrow" w:hAnsi="Arial Narrow" w:cs="Tahoma"/>
                <w:b/>
                <w:color w:val="BFBFBF"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Date </w:t>
            </w:r>
            <w:r w:rsidR="002119F9"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issued/used</w:t>
            </w:r>
          </w:p>
        </w:tc>
      </w:tr>
      <w:tr w:rsidR="008E51E5" w:rsidRPr="00FA45F4" w14:paraId="21E5CF4D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6C8FEC" w14:textId="77777777"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DA1CDD" w14:textId="77777777" w:rsidR="008E51E5" w:rsidRPr="00FA45F4" w:rsidRDefault="008E51E5" w:rsidP="009F758B">
            <w:pPr>
              <w:jc w:val="center"/>
              <w:rPr>
                <w:rFonts w:ascii="Arial Narrow" w:hAnsi="Arial Narrow" w:cs="Tahoma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F9212BD" w14:textId="77777777"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</w:tr>
      <w:tr w:rsidR="008E51E5" w:rsidRPr="00FA45F4" w14:paraId="61DAE4BD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84E9385" w14:textId="77777777"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97E00ED" w14:textId="77777777" w:rsidR="008E51E5" w:rsidRPr="00FA45F4" w:rsidRDefault="008E51E5" w:rsidP="009F758B">
            <w:pPr>
              <w:jc w:val="center"/>
              <w:rPr>
                <w:rFonts w:ascii="Arial Narrow" w:hAnsi="Arial Narrow" w:cs="Tahoma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F65300" w14:textId="77777777" w:rsidR="008E51E5" w:rsidRPr="00FA45F4" w:rsidRDefault="008E51E5" w:rsidP="00F45839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</w:tr>
      <w:tr w:rsidR="008E51E5" w:rsidRPr="00FA45F4" w14:paraId="58AC0049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5861A47" w14:textId="77777777" w:rsidR="008E51E5" w:rsidRPr="00FA45F4" w:rsidRDefault="008E51E5" w:rsidP="003E5E57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4AAEAB0" w14:textId="77777777" w:rsidR="008E51E5" w:rsidRPr="00FA45F4" w:rsidRDefault="008E51E5" w:rsidP="009F758B">
            <w:pPr>
              <w:jc w:val="center"/>
              <w:rPr>
                <w:rFonts w:ascii="Arial Narrow" w:hAnsi="Arial Narrow" w:cs="Tahoma"/>
                <w:color w:val="000000"/>
                <w:sz w:val="22"/>
                <w:szCs w:val="22"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BFA340F" w14:textId="77777777" w:rsidR="008E51E5" w:rsidRPr="00FA45F4" w:rsidRDefault="008E51E5" w:rsidP="00F45839">
            <w:pPr>
              <w:rPr>
                <w:rFonts w:ascii="Arial Narrow" w:hAnsi="Arial Narrow" w:cs="Tahoma"/>
                <w:color w:val="000000"/>
                <w:sz w:val="22"/>
                <w:szCs w:val="22"/>
                <w:lang w:val="en-GB"/>
              </w:rPr>
            </w:pPr>
          </w:p>
        </w:tc>
      </w:tr>
      <w:tr w:rsidR="00BE4DDC" w:rsidRPr="00FA45F4" w14:paraId="1614999B" w14:textId="77777777" w:rsidTr="0059098A">
        <w:trPr>
          <w:gridAfter w:val="1"/>
          <w:wAfter w:w="17" w:type="dxa"/>
          <w:trHeight w:val="399"/>
          <w:jc w:val="center"/>
        </w:trPr>
        <w:tc>
          <w:tcPr>
            <w:tcW w:w="10059" w:type="dxa"/>
            <w:gridSpan w:val="11"/>
            <w:shd w:val="clear" w:color="auto" w:fill="C00000"/>
            <w:vAlign w:val="center"/>
          </w:tcPr>
          <w:p w14:paraId="5993CC61" w14:textId="77777777" w:rsidR="00BE4DDC" w:rsidRPr="00FA45F4" w:rsidRDefault="00BE4DDC" w:rsidP="00CD5A62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59098A">
              <w:rPr>
                <w:rFonts w:ascii="Arial Narrow" w:hAnsi="Arial Narrow"/>
                <w:color w:val="FFFFFF" w:themeColor="background1"/>
                <w:sz w:val="22"/>
                <w:szCs w:val="22"/>
                <w:lang w:val="en-GB"/>
              </w:rPr>
              <w:t>REFERENCES</w:t>
            </w:r>
          </w:p>
        </w:tc>
      </w:tr>
      <w:tr w:rsidR="00BE4DDC" w:rsidRPr="00FA45F4" w14:paraId="7F0884DE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66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558628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1</w:t>
            </w:r>
          </w:p>
        </w:tc>
      </w:tr>
      <w:tr w:rsidR="007D735E" w:rsidRPr="00FA45F4" w14:paraId="0D1B854F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403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DE3EC6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D1AEACC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CAE8F24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FB63BA7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3C48B49E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84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3D5E31D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7548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F76D14F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3FBC7C51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0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45E10C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Contact Details 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FD7666C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58107A3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20EE036" w14:textId="77777777" w:rsidR="007D735E" w:rsidRPr="00FA45F4" w:rsidRDefault="007D735E" w:rsidP="00897A25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59098A" w:rsidRPr="00FA45F4" w14:paraId="7D41595B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0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5664FB8" w14:textId="77777777" w:rsidR="0059098A" w:rsidRPr="00FA45F4" w:rsidRDefault="0059098A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10D2E38" w14:textId="77777777" w:rsidR="0059098A" w:rsidRPr="00FA45F4" w:rsidRDefault="0059098A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B2F529" w14:textId="77777777" w:rsidR="0059098A" w:rsidRPr="00FA45F4" w:rsidRDefault="0059098A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973DF11" w14:textId="77777777" w:rsidR="0059098A" w:rsidRPr="00FA45F4" w:rsidRDefault="0059098A" w:rsidP="00897A25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7D735E" w:rsidRPr="00FA45F4" w14:paraId="5D765C11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9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F9FD47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2</w:t>
            </w:r>
          </w:p>
        </w:tc>
      </w:tr>
      <w:tr w:rsidR="007D735E" w:rsidRPr="00FA45F4" w14:paraId="5B21172C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297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0B6D8C3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1A6697D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829A02E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FF2A7ED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7D416ECF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04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F82D84A" w14:textId="77777777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7548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9B05889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D735E" w:rsidRPr="00FA45F4" w14:paraId="6E4C6FE3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4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24502E5" w14:textId="493A4BA2" w:rsidR="007D735E" w:rsidRPr="00FA45F4" w:rsidRDefault="007D735E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Details </w:t>
            </w:r>
            <w:r w:rsidR="0059098A"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Contact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8CE33C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3F638B0" w14:textId="77777777" w:rsidR="007D735E" w:rsidRPr="00FA45F4" w:rsidRDefault="007D735E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7E95AC8" w14:textId="77777777" w:rsidR="007D735E" w:rsidRPr="00FA45F4" w:rsidRDefault="007D735E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59098A" w:rsidRPr="00FA45F4" w14:paraId="3185A951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4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C3CD5F" w14:textId="77777777" w:rsidR="0059098A" w:rsidRPr="00FA45F4" w:rsidRDefault="0059098A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EAA7DF8" w14:textId="77777777" w:rsidR="0059098A" w:rsidRPr="00FA45F4" w:rsidRDefault="0059098A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DAF5F5F" w14:textId="77777777" w:rsidR="0059098A" w:rsidRPr="00FA45F4" w:rsidRDefault="0059098A" w:rsidP="00BA763F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BEA95E8" w14:textId="77777777" w:rsidR="0059098A" w:rsidRPr="00FA45F4" w:rsidRDefault="0059098A" w:rsidP="00BA763F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BE4DDC" w:rsidRPr="00FA45F4" w14:paraId="4DD797BB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66"/>
          <w:jc w:val="center"/>
        </w:trPr>
        <w:tc>
          <w:tcPr>
            <w:tcW w:w="10047" w:type="dxa"/>
            <w:gridSpan w:val="1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56D5161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Reference 3</w:t>
            </w:r>
          </w:p>
        </w:tc>
      </w:tr>
      <w:tr w:rsidR="00BE4DDC" w:rsidRPr="00FA45F4" w14:paraId="4029BDE1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1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2E4C230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Name and Surname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CFAA2CB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6445383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Position/ Occupation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644958A" w14:textId="77777777" w:rsidR="00BE4DDC" w:rsidRPr="00FA45F4" w:rsidRDefault="00BE4DDC" w:rsidP="00BE4DDC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BE4DDC" w:rsidRPr="00FA45F4" w14:paraId="08F34CD2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28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C662633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>Employer Name</w:t>
            </w:r>
          </w:p>
        </w:tc>
        <w:tc>
          <w:tcPr>
            <w:tcW w:w="7548" w:type="dxa"/>
            <w:gridSpan w:val="9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5D4349E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BE4DDC" w:rsidRPr="00FA45F4" w14:paraId="6605565A" w14:textId="77777777" w:rsidTr="005909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2"/>
          <w:wAfter w:w="29" w:type="dxa"/>
          <w:trHeight w:hRule="exact" w:val="334"/>
          <w:jc w:val="center"/>
        </w:trPr>
        <w:tc>
          <w:tcPr>
            <w:tcW w:w="24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8D6C956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  <w:t xml:space="preserve">Contact Details </w:t>
            </w:r>
          </w:p>
        </w:tc>
        <w:tc>
          <w:tcPr>
            <w:tcW w:w="1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2F6D928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2F5C98B" w14:textId="77777777" w:rsidR="00BE4DDC" w:rsidRPr="00FA45F4" w:rsidRDefault="00BE4DDC" w:rsidP="00CD5A62">
            <w:pPr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</w:pP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E</w:t>
            </w:r>
            <w:r w:rsidR="00897A25"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-</w:t>
            </w:r>
            <w:r w:rsidRPr="00FA45F4">
              <w:rPr>
                <w:rFonts w:ascii="Arial Narrow" w:hAnsi="Arial Narrow" w:cs="Tahoma"/>
                <w:b/>
                <w:sz w:val="22"/>
                <w:szCs w:val="22"/>
                <w:lang w:val="en-ZA"/>
              </w:rPr>
              <w:t>mail</w:t>
            </w:r>
          </w:p>
        </w:tc>
        <w:tc>
          <w:tcPr>
            <w:tcW w:w="3482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A41B68F" w14:textId="77777777" w:rsidR="00BE4DDC" w:rsidRPr="00FA45F4" w:rsidRDefault="00BE4DDC" w:rsidP="00CD5A62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</w:tbl>
    <w:p w14:paraId="75CEA2B1" w14:textId="77777777" w:rsidR="00BE4DDC" w:rsidRPr="00FA45F4" w:rsidRDefault="00BE4DDC" w:rsidP="0059098A">
      <w:pPr>
        <w:rPr>
          <w:rFonts w:ascii="Arial Narrow" w:hAnsi="Arial Narrow" w:cs="Tahoma"/>
          <w:sz w:val="22"/>
          <w:szCs w:val="22"/>
          <w:lang w:val="en-GB"/>
        </w:rPr>
      </w:pPr>
    </w:p>
    <w:sectPr w:rsidR="00BE4DDC" w:rsidRPr="00FA45F4" w:rsidSect="00897A25">
      <w:headerReference w:type="default" r:id="rId7"/>
      <w:pgSz w:w="12240" w:h="15840"/>
      <w:pgMar w:top="1080" w:right="720" w:bottom="81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9801A8" w14:textId="77777777" w:rsidR="00127EEC" w:rsidRDefault="00127EEC" w:rsidP="00127EEC">
      <w:r>
        <w:separator/>
      </w:r>
    </w:p>
  </w:endnote>
  <w:endnote w:type="continuationSeparator" w:id="0">
    <w:p w14:paraId="1B37C90B" w14:textId="77777777" w:rsidR="00127EEC" w:rsidRDefault="00127EEC" w:rsidP="0012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9F4CC" w14:textId="77777777" w:rsidR="00127EEC" w:rsidRDefault="00127EEC" w:rsidP="00127EEC">
      <w:r>
        <w:separator/>
      </w:r>
    </w:p>
  </w:footnote>
  <w:footnote w:type="continuationSeparator" w:id="0">
    <w:p w14:paraId="7324A176" w14:textId="77777777" w:rsidR="00127EEC" w:rsidRDefault="00127EEC" w:rsidP="0012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428B0" w14:textId="5C78A339" w:rsidR="00127EEC" w:rsidRDefault="00127EEC" w:rsidP="00127EEC">
    <w:pPr>
      <w:pStyle w:val="Header"/>
    </w:pPr>
    <w:r w:rsidRPr="00641576">
      <w:rPr>
        <w:noProof/>
        <w:sz w:val="22"/>
        <w:szCs w:val="22"/>
        <w:lang w:val="en-ZA" w:eastAsia="en-ZA"/>
      </w:rPr>
      <w:drawing>
        <wp:inline distT="0" distB="0" distL="0" distR="0" wp14:anchorId="6A95FBA7" wp14:editId="2A3F60FD">
          <wp:extent cx="450850" cy="590550"/>
          <wp:effectExtent l="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3E07B6" w14:textId="77777777" w:rsidR="00127EEC" w:rsidRDefault="00127E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F68BA"/>
    <w:multiLevelType w:val="hybridMultilevel"/>
    <w:tmpl w:val="DCD2F4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ADD0429"/>
    <w:multiLevelType w:val="hybridMultilevel"/>
    <w:tmpl w:val="566868D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8921A5"/>
    <w:multiLevelType w:val="hybridMultilevel"/>
    <w:tmpl w:val="DADCA5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F24E1"/>
    <w:multiLevelType w:val="hybridMultilevel"/>
    <w:tmpl w:val="0BE6B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950C5F"/>
    <w:multiLevelType w:val="hybridMultilevel"/>
    <w:tmpl w:val="BC6E37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64B3C"/>
    <w:multiLevelType w:val="hybridMultilevel"/>
    <w:tmpl w:val="05F0482E"/>
    <w:lvl w:ilvl="0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6" w15:restartNumberingAfterBreak="0">
    <w:nsid w:val="25F0185F"/>
    <w:multiLevelType w:val="hybridMultilevel"/>
    <w:tmpl w:val="79F4F0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45D0E"/>
    <w:multiLevelType w:val="hybridMultilevel"/>
    <w:tmpl w:val="3D8EDB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3A30FF5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C3494"/>
    <w:multiLevelType w:val="hybridMultilevel"/>
    <w:tmpl w:val="7B18C3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2258EA"/>
    <w:multiLevelType w:val="hybridMultilevel"/>
    <w:tmpl w:val="9E0E0684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3A7B06"/>
    <w:multiLevelType w:val="hybridMultilevel"/>
    <w:tmpl w:val="424AA3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755D8"/>
    <w:multiLevelType w:val="hybridMultilevel"/>
    <w:tmpl w:val="FA3EE1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A4AA2"/>
    <w:multiLevelType w:val="hybridMultilevel"/>
    <w:tmpl w:val="20025DB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3A4F9C"/>
    <w:multiLevelType w:val="hybridMultilevel"/>
    <w:tmpl w:val="CAC224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F02810"/>
    <w:multiLevelType w:val="hybridMultilevel"/>
    <w:tmpl w:val="9C6454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F2C09"/>
    <w:multiLevelType w:val="hybridMultilevel"/>
    <w:tmpl w:val="702E22C0"/>
    <w:lvl w:ilvl="0" w:tplc="0658DB3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149FA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84756">
    <w:abstractNumId w:val="9"/>
  </w:num>
  <w:num w:numId="2" w16cid:durableId="1947619582">
    <w:abstractNumId w:val="7"/>
  </w:num>
  <w:num w:numId="3" w16cid:durableId="1710252954">
    <w:abstractNumId w:val="6"/>
  </w:num>
  <w:num w:numId="4" w16cid:durableId="160856034">
    <w:abstractNumId w:val="5"/>
  </w:num>
  <w:num w:numId="5" w16cid:durableId="1837842874">
    <w:abstractNumId w:val="4"/>
  </w:num>
  <w:num w:numId="6" w16cid:durableId="592393055">
    <w:abstractNumId w:val="8"/>
  </w:num>
  <w:num w:numId="7" w16cid:durableId="1346244721">
    <w:abstractNumId w:val="3"/>
  </w:num>
  <w:num w:numId="8" w16cid:durableId="2090685866">
    <w:abstractNumId w:val="2"/>
  </w:num>
  <w:num w:numId="9" w16cid:durableId="1066687944">
    <w:abstractNumId w:val="1"/>
  </w:num>
  <w:num w:numId="10" w16cid:durableId="255284956">
    <w:abstractNumId w:val="0"/>
  </w:num>
  <w:num w:numId="11" w16cid:durableId="33165030">
    <w:abstractNumId w:val="12"/>
  </w:num>
  <w:num w:numId="12" w16cid:durableId="1231620455">
    <w:abstractNumId w:val="25"/>
  </w:num>
  <w:num w:numId="13" w16cid:durableId="1644892943">
    <w:abstractNumId w:val="22"/>
  </w:num>
  <w:num w:numId="14" w16cid:durableId="2095009496">
    <w:abstractNumId w:val="16"/>
  </w:num>
  <w:num w:numId="15" w16cid:durableId="282808475">
    <w:abstractNumId w:val="21"/>
  </w:num>
  <w:num w:numId="16" w16cid:durableId="1296645192">
    <w:abstractNumId w:val="10"/>
  </w:num>
  <w:num w:numId="17" w16cid:durableId="1324430062">
    <w:abstractNumId w:val="24"/>
  </w:num>
  <w:num w:numId="18" w16cid:durableId="369958891">
    <w:abstractNumId w:val="17"/>
  </w:num>
  <w:num w:numId="19" w16cid:durableId="1350523324">
    <w:abstractNumId w:val="19"/>
  </w:num>
  <w:num w:numId="20" w16cid:durableId="2135521631">
    <w:abstractNumId w:val="15"/>
  </w:num>
  <w:num w:numId="21" w16cid:durableId="11734835">
    <w:abstractNumId w:val="20"/>
  </w:num>
  <w:num w:numId="22" w16cid:durableId="701320861">
    <w:abstractNumId w:val="11"/>
  </w:num>
  <w:num w:numId="23" w16cid:durableId="509106664">
    <w:abstractNumId w:val="23"/>
  </w:num>
  <w:num w:numId="24" w16cid:durableId="404449714">
    <w:abstractNumId w:val="27"/>
  </w:num>
  <w:num w:numId="25" w16cid:durableId="1185482063">
    <w:abstractNumId w:val="14"/>
  </w:num>
  <w:num w:numId="26" w16cid:durableId="1074206962">
    <w:abstractNumId w:val="26"/>
  </w:num>
  <w:num w:numId="27" w16cid:durableId="2075423449">
    <w:abstractNumId w:val="13"/>
  </w:num>
  <w:num w:numId="28" w16cid:durableId="6869509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0F85"/>
    <w:rsid w:val="000071F7"/>
    <w:rsid w:val="000134FA"/>
    <w:rsid w:val="000248D9"/>
    <w:rsid w:val="0002798A"/>
    <w:rsid w:val="00043EC2"/>
    <w:rsid w:val="00046C4D"/>
    <w:rsid w:val="00047B81"/>
    <w:rsid w:val="00054A94"/>
    <w:rsid w:val="00063EEE"/>
    <w:rsid w:val="00067C37"/>
    <w:rsid w:val="000738A7"/>
    <w:rsid w:val="00083002"/>
    <w:rsid w:val="00083DAE"/>
    <w:rsid w:val="00087B85"/>
    <w:rsid w:val="000A01F1"/>
    <w:rsid w:val="000B3806"/>
    <w:rsid w:val="000C1163"/>
    <w:rsid w:val="000C18FB"/>
    <w:rsid w:val="000C4276"/>
    <w:rsid w:val="000D1856"/>
    <w:rsid w:val="000D2539"/>
    <w:rsid w:val="000D2E0F"/>
    <w:rsid w:val="000D3A20"/>
    <w:rsid w:val="000E3F3C"/>
    <w:rsid w:val="000F2DF4"/>
    <w:rsid w:val="000F6783"/>
    <w:rsid w:val="00101CD9"/>
    <w:rsid w:val="001059A0"/>
    <w:rsid w:val="00110AEE"/>
    <w:rsid w:val="00120C95"/>
    <w:rsid w:val="00127EEC"/>
    <w:rsid w:val="0014663E"/>
    <w:rsid w:val="0015109D"/>
    <w:rsid w:val="00166819"/>
    <w:rsid w:val="001752AF"/>
    <w:rsid w:val="00177332"/>
    <w:rsid w:val="00180664"/>
    <w:rsid w:val="00185BA5"/>
    <w:rsid w:val="00191A2C"/>
    <w:rsid w:val="00195009"/>
    <w:rsid w:val="0019779B"/>
    <w:rsid w:val="001B62F2"/>
    <w:rsid w:val="001E10D2"/>
    <w:rsid w:val="001E51B1"/>
    <w:rsid w:val="00205693"/>
    <w:rsid w:val="00205C6B"/>
    <w:rsid w:val="00206648"/>
    <w:rsid w:val="002119F9"/>
    <w:rsid w:val="00213099"/>
    <w:rsid w:val="00216752"/>
    <w:rsid w:val="00220652"/>
    <w:rsid w:val="00223DAF"/>
    <w:rsid w:val="00234F36"/>
    <w:rsid w:val="00237666"/>
    <w:rsid w:val="00244C7D"/>
    <w:rsid w:val="00250014"/>
    <w:rsid w:val="00254D4B"/>
    <w:rsid w:val="00255739"/>
    <w:rsid w:val="00270FC9"/>
    <w:rsid w:val="00272433"/>
    <w:rsid w:val="00272CD0"/>
    <w:rsid w:val="002735AA"/>
    <w:rsid w:val="00275BB5"/>
    <w:rsid w:val="00277ABA"/>
    <w:rsid w:val="00286F6A"/>
    <w:rsid w:val="00291C8C"/>
    <w:rsid w:val="002A1ECE"/>
    <w:rsid w:val="002A2510"/>
    <w:rsid w:val="002A733C"/>
    <w:rsid w:val="002B4D1D"/>
    <w:rsid w:val="002C10B1"/>
    <w:rsid w:val="002C1D8D"/>
    <w:rsid w:val="002D222A"/>
    <w:rsid w:val="002D3A52"/>
    <w:rsid w:val="002D486E"/>
    <w:rsid w:val="002E19E0"/>
    <w:rsid w:val="003076FD"/>
    <w:rsid w:val="00317005"/>
    <w:rsid w:val="00335259"/>
    <w:rsid w:val="00360463"/>
    <w:rsid w:val="003929F1"/>
    <w:rsid w:val="003A1B63"/>
    <w:rsid w:val="003A41A1"/>
    <w:rsid w:val="003B2326"/>
    <w:rsid w:val="003B4851"/>
    <w:rsid w:val="003C3672"/>
    <w:rsid w:val="003E5E57"/>
    <w:rsid w:val="003F1D46"/>
    <w:rsid w:val="004103CB"/>
    <w:rsid w:val="00417C8E"/>
    <w:rsid w:val="004348B9"/>
    <w:rsid w:val="00437ED0"/>
    <w:rsid w:val="00440CD8"/>
    <w:rsid w:val="00443837"/>
    <w:rsid w:val="00447C2C"/>
    <w:rsid w:val="00450F66"/>
    <w:rsid w:val="00461739"/>
    <w:rsid w:val="00467865"/>
    <w:rsid w:val="004764A8"/>
    <w:rsid w:val="0048516F"/>
    <w:rsid w:val="0048685F"/>
    <w:rsid w:val="0048783B"/>
    <w:rsid w:val="004925C2"/>
    <w:rsid w:val="004A1437"/>
    <w:rsid w:val="004A18A0"/>
    <w:rsid w:val="004A4198"/>
    <w:rsid w:val="004A54EA"/>
    <w:rsid w:val="004A590C"/>
    <w:rsid w:val="004A61FB"/>
    <w:rsid w:val="004B0578"/>
    <w:rsid w:val="004C2FEE"/>
    <w:rsid w:val="004C44B3"/>
    <w:rsid w:val="004C79FE"/>
    <w:rsid w:val="004D03E9"/>
    <w:rsid w:val="004D356C"/>
    <w:rsid w:val="004D3D11"/>
    <w:rsid w:val="004E0C1F"/>
    <w:rsid w:val="004E34C6"/>
    <w:rsid w:val="004F5B05"/>
    <w:rsid w:val="004F62AD"/>
    <w:rsid w:val="00501AE8"/>
    <w:rsid w:val="005030CB"/>
    <w:rsid w:val="00504B65"/>
    <w:rsid w:val="00507009"/>
    <w:rsid w:val="00510C44"/>
    <w:rsid w:val="005114CE"/>
    <w:rsid w:val="0052122B"/>
    <w:rsid w:val="00525FC1"/>
    <w:rsid w:val="00542885"/>
    <w:rsid w:val="00546FFE"/>
    <w:rsid w:val="005557F6"/>
    <w:rsid w:val="00556CC8"/>
    <w:rsid w:val="00563778"/>
    <w:rsid w:val="0057055A"/>
    <w:rsid w:val="0059098A"/>
    <w:rsid w:val="00591498"/>
    <w:rsid w:val="005A7C4E"/>
    <w:rsid w:val="005B4AE2"/>
    <w:rsid w:val="005B4D1A"/>
    <w:rsid w:val="005B522D"/>
    <w:rsid w:val="005C3D49"/>
    <w:rsid w:val="005E63CC"/>
    <w:rsid w:val="005E7C64"/>
    <w:rsid w:val="005F0DEE"/>
    <w:rsid w:val="005F44B5"/>
    <w:rsid w:val="005F6E87"/>
    <w:rsid w:val="006017B4"/>
    <w:rsid w:val="00613129"/>
    <w:rsid w:val="00615063"/>
    <w:rsid w:val="00617C65"/>
    <w:rsid w:val="00625F77"/>
    <w:rsid w:val="00634792"/>
    <w:rsid w:val="00641C22"/>
    <w:rsid w:val="006658C5"/>
    <w:rsid w:val="00672FB1"/>
    <w:rsid w:val="00682C69"/>
    <w:rsid w:val="006A2E7D"/>
    <w:rsid w:val="006A5DD8"/>
    <w:rsid w:val="006B799C"/>
    <w:rsid w:val="006D2635"/>
    <w:rsid w:val="006D5FCC"/>
    <w:rsid w:val="006D779C"/>
    <w:rsid w:val="006E4F63"/>
    <w:rsid w:val="006E729E"/>
    <w:rsid w:val="00700E37"/>
    <w:rsid w:val="007229D0"/>
    <w:rsid w:val="00735EE9"/>
    <w:rsid w:val="007422D7"/>
    <w:rsid w:val="007602AC"/>
    <w:rsid w:val="00772DD0"/>
    <w:rsid w:val="00774B67"/>
    <w:rsid w:val="007919A1"/>
    <w:rsid w:val="00793AC6"/>
    <w:rsid w:val="007A60E9"/>
    <w:rsid w:val="007A62AE"/>
    <w:rsid w:val="007A71DE"/>
    <w:rsid w:val="007B199B"/>
    <w:rsid w:val="007B6119"/>
    <w:rsid w:val="007C0E56"/>
    <w:rsid w:val="007C1DA0"/>
    <w:rsid w:val="007C4993"/>
    <w:rsid w:val="007D735E"/>
    <w:rsid w:val="007E2A15"/>
    <w:rsid w:val="007E56C4"/>
    <w:rsid w:val="007F7F7E"/>
    <w:rsid w:val="00800374"/>
    <w:rsid w:val="00800C15"/>
    <w:rsid w:val="008107D6"/>
    <w:rsid w:val="008149F0"/>
    <w:rsid w:val="008162AF"/>
    <w:rsid w:val="008317CE"/>
    <w:rsid w:val="00841645"/>
    <w:rsid w:val="00842519"/>
    <w:rsid w:val="0084321A"/>
    <w:rsid w:val="00852EC6"/>
    <w:rsid w:val="00863595"/>
    <w:rsid w:val="008665BF"/>
    <w:rsid w:val="008860B9"/>
    <w:rsid w:val="0088782D"/>
    <w:rsid w:val="008911D7"/>
    <w:rsid w:val="00897A25"/>
    <w:rsid w:val="008A0543"/>
    <w:rsid w:val="008B08EF"/>
    <w:rsid w:val="008B131D"/>
    <w:rsid w:val="008B24BB"/>
    <w:rsid w:val="008B57DD"/>
    <w:rsid w:val="008B7081"/>
    <w:rsid w:val="008C12DE"/>
    <w:rsid w:val="008C6937"/>
    <w:rsid w:val="008D12C7"/>
    <w:rsid w:val="008D40FF"/>
    <w:rsid w:val="008E51E5"/>
    <w:rsid w:val="008F691A"/>
    <w:rsid w:val="00902964"/>
    <w:rsid w:val="009126F8"/>
    <w:rsid w:val="009141F7"/>
    <w:rsid w:val="0092494F"/>
    <w:rsid w:val="00926343"/>
    <w:rsid w:val="00932479"/>
    <w:rsid w:val="0093518C"/>
    <w:rsid w:val="00940222"/>
    <w:rsid w:val="0094790F"/>
    <w:rsid w:val="00953ED8"/>
    <w:rsid w:val="00966B90"/>
    <w:rsid w:val="009737B7"/>
    <w:rsid w:val="009802C4"/>
    <w:rsid w:val="00985FD2"/>
    <w:rsid w:val="009973A4"/>
    <w:rsid w:val="0099743C"/>
    <w:rsid w:val="009976D9"/>
    <w:rsid w:val="00997A3E"/>
    <w:rsid w:val="009A0076"/>
    <w:rsid w:val="009A4EA3"/>
    <w:rsid w:val="009A55DC"/>
    <w:rsid w:val="009C220D"/>
    <w:rsid w:val="009D3CA8"/>
    <w:rsid w:val="009D6AEA"/>
    <w:rsid w:val="009F758B"/>
    <w:rsid w:val="00A116B6"/>
    <w:rsid w:val="00A13DDD"/>
    <w:rsid w:val="00A15E4C"/>
    <w:rsid w:val="00A211B2"/>
    <w:rsid w:val="00A2727E"/>
    <w:rsid w:val="00A30892"/>
    <w:rsid w:val="00A3374E"/>
    <w:rsid w:val="00A34B1A"/>
    <w:rsid w:val="00A35524"/>
    <w:rsid w:val="00A402EF"/>
    <w:rsid w:val="00A40D2A"/>
    <w:rsid w:val="00A43D94"/>
    <w:rsid w:val="00A74F99"/>
    <w:rsid w:val="00A82BA3"/>
    <w:rsid w:val="00A94ACC"/>
    <w:rsid w:val="00A95944"/>
    <w:rsid w:val="00AA03F4"/>
    <w:rsid w:val="00AA37CA"/>
    <w:rsid w:val="00AC6964"/>
    <w:rsid w:val="00AD5393"/>
    <w:rsid w:val="00AE0808"/>
    <w:rsid w:val="00AE3109"/>
    <w:rsid w:val="00AE6FA4"/>
    <w:rsid w:val="00B03907"/>
    <w:rsid w:val="00B05C42"/>
    <w:rsid w:val="00B11811"/>
    <w:rsid w:val="00B16053"/>
    <w:rsid w:val="00B311E1"/>
    <w:rsid w:val="00B40128"/>
    <w:rsid w:val="00B4467A"/>
    <w:rsid w:val="00B4735C"/>
    <w:rsid w:val="00B67507"/>
    <w:rsid w:val="00B90EC2"/>
    <w:rsid w:val="00BA268F"/>
    <w:rsid w:val="00BA393F"/>
    <w:rsid w:val="00BB078F"/>
    <w:rsid w:val="00BC3C0F"/>
    <w:rsid w:val="00BC5847"/>
    <w:rsid w:val="00BE4DDC"/>
    <w:rsid w:val="00BE7394"/>
    <w:rsid w:val="00BF76E0"/>
    <w:rsid w:val="00C079CA"/>
    <w:rsid w:val="00C14548"/>
    <w:rsid w:val="00C200E2"/>
    <w:rsid w:val="00C203CB"/>
    <w:rsid w:val="00C445E8"/>
    <w:rsid w:val="00C4543E"/>
    <w:rsid w:val="00C5330F"/>
    <w:rsid w:val="00C66870"/>
    <w:rsid w:val="00C67741"/>
    <w:rsid w:val="00C74647"/>
    <w:rsid w:val="00C76039"/>
    <w:rsid w:val="00C76480"/>
    <w:rsid w:val="00C80AD2"/>
    <w:rsid w:val="00C821F7"/>
    <w:rsid w:val="00C90A29"/>
    <w:rsid w:val="00C92FD6"/>
    <w:rsid w:val="00C9321D"/>
    <w:rsid w:val="00CA28E6"/>
    <w:rsid w:val="00CB31AD"/>
    <w:rsid w:val="00CB68D9"/>
    <w:rsid w:val="00CB75F4"/>
    <w:rsid w:val="00CD247C"/>
    <w:rsid w:val="00CE0C74"/>
    <w:rsid w:val="00CE4591"/>
    <w:rsid w:val="00CF462D"/>
    <w:rsid w:val="00CF6C96"/>
    <w:rsid w:val="00D03A13"/>
    <w:rsid w:val="00D14E73"/>
    <w:rsid w:val="00D349BB"/>
    <w:rsid w:val="00D5235E"/>
    <w:rsid w:val="00D56385"/>
    <w:rsid w:val="00D6155E"/>
    <w:rsid w:val="00D74913"/>
    <w:rsid w:val="00D80961"/>
    <w:rsid w:val="00D90A75"/>
    <w:rsid w:val="00DA32C3"/>
    <w:rsid w:val="00DA4B5C"/>
    <w:rsid w:val="00DC26D9"/>
    <w:rsid w:val="00DC47A2"/>
    <w:rsid w:val="00DD0F85"/>
    <w:rsid w:val="00DE1551"/>
    <w:rsid w:val="00DE7FB7"/>
    <w:rsid w:val="00DF36C4"/>
    <w:rsid w:val="00DF4A23"/>
    <w:rsid w:val="00E20DDA"/>
    <w:rsid w:val="00E32A8B"/>
    <w:rsid w:val="00E36054"/>
    <w:rsid w:val="00E37E7B"/>
    <w:rsid w:val="00E43BC6"/>
    <w:rsid w:val="00E46E04"/>
    <w:rsid w:val="00E5777E"/>
    <w:rsid w:val="00E61BE3"/>
    <w:rsid w:val="00E70BFA"/>
    <w:rsid w:val="00E87396"/>
    <w:rsid w:val="00E90F09"/>
    <w:rsid w:val="00EB478A"/>
    <w:rsid w:val="00EC42A3"/>
    <w:rsid w:val="00EF14D9"/>
    <w:rsid w:val="00EF47EF"/>
    <w:rsid w:val="00F02A61"/>
    <w:rsid w:val="00F041CA"/>
    <w:rsid w:val="00F17244"/>
    <w:rsid w:val="00F264EB"/>
    <w:rsid w:val="00F27BD9"/>
    <w:rsid w:val="00F456EE"/>
    <w:rsid w:val="00F45839"/>
    <w:rsid w:val="00F53D76"/>
    <w:rsid w:val="00F5472F"/>
    <w:rsid w:val="00F572AC"/>
    <w:rsid w:val="00F642A8"/>
    <w:rsid w:val="00F83033"/>
    <w:rsid w:val="00F924EF"/>
    <w:rsid w:val="00F966AA"/>
    <w:rsid w:val="00FA341D"/>
    <w:rsid w:val="00FA45F4"/>
    <w:rsid w:val="00FB538F"/>
    <w:rsid w:val="00FC3071"/>
    <w:rsid w:val="00FD382F"/>
    <w:rsid w:val="00FD5902"/>
    <w:rsid w:val="00FF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1E37EDA"/>
  <w15:docId w15:val="{F46A6F23-AE25-4413-B324-73A83404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33C"/>
    <w:rPr>
      <w:rFonts w:ascii="Tahoma" w:hAnsi="Tahoma"/>
      <w:sz w:val="16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34FA"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64EB"/>
    <w:pPr>
      <w:tabs>
        <w:tab w:val="left" w:pos="7185"/>
      </w:tabs>
      <w:outlineLvl w:val="1"/>
    </w:pPr>
    <w:rPr>
      <w:b/>
      <w:caps/>
      <w:color w:val="000000"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34FA"/>
    <w:pPr>
      <w:spacing w:after="200"/>
      <w:ind w:left="450"/>
      <w:outlineLvl w:val="2"/>
    </w:pPr>
    <w:rPr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locked/>
    <w:rsid w:val="004D356C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6A3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72DD0"/>
    <w:rPr>
      <w:rFonts w:ascii="Tahoma" w:hAnsi="Tahoma" w:cs="Times New Roman"/>
      <w:b/>
      <w:caps/>
      <w:color w:val="000000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6A3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2798A"/>
    <w:rPr>
      <w:rFonts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3"/>
    <w:rPr>
      <w:sz w:val="0"/>
      <w:szCs w:val="0"/>
      <w:lang w:val="en-US" w:eastAsia="en-US"/>
    </w:rPr>
  </w:style>
  <w:style w:type="paragraph" w:customStyle="1" w:styleId="Italics">
    <w:name w:val="Italics"/>
    <w:basedOn w:val="Normal"/>
    <w:uiPriority w:val="99"/>
    <w:rsid w:val="008D40FF"/>
    <w:rPr>
      <w:i/>
    </w:rPr>
  </w:style>
  <w:style w:type="paragraph" w:customStyle="1" w:styleId="Disclaimer">
    <w:name w:val="Disclaimer"/>
    <w:basedOn w:val="Normal"/>
    <w:uiPriority w:val="99"/>
    <w:rsid w:val="00185BA5"/>
    <w:pPr>
      <w:spacing w:after="80" w:line="288" w:lineRule="auto"/>
    </w:pPr>
  </w:style>
  <w:style w:type="paragraph" w:customStyle="1" w:styleId="CheckBox">
    <w:name w:val="Check Box"/>
    <w:basedOn w:val="Normal"/>
    <w:link w:val="CheckBoxChar"/>
    <w:uiPriority w:val="99"/>
    <w:rsid w:val="00CA28E6"/>
    <w:rPr>
      <w:color w:val="999999"/>
    </w:rPr>
  </w:style>
  <w:style w:type="character" w:customStyle="1" w:styleId="CheckBoxChar">
    <w:name w:val="Check Box Char"/>
    <w:basedOn w:val="DefaultParagraphFont"/>
    <w:link w:val="CheckBox"/>
    <w:uiPriority w:val="99"/>
    <w:locked/>
    <w:rsid w:val="00CA28E6"/>
    <w:rPr>
      <w:rFonts w:ascii="Tahoma" w:hAnsi="Tahoma" w:cs="Times New Roman"/>
      <w:color w:val="999999"/>
      <w:sz w:val="24"/>
      <w:szCs w:val="24"/>
      <w:lang w:val="en-US" w:eastAsia="en-US" w:bidi="ar-SA"/>
    </w:rPr>
  </w:style>
  <w:style w:type="character" w:styleId="Hyperlink">
    <w:name w:val="Hyperlink"/>
    <w:basedOn w:val="DefaultParagraphFont"/>
    <w:rsid w:val="00A40D2A"/>
    <w:rPr>
      <w:color w:val="0000FF"/>
      <w:u w:val="single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CB75F4"/>
    <w:pPr>
      <w:spacing w:after="160" w:line="240" w:lineRule="exact"/>
      <w:jc w:val="center"/>
    </w:pPr>
    <w:rPr>
      <w:rFonts w:ascii="Verdana" w:hAnsi="Verdana" w:cs="Verdana"/>
      <w:sz w:val="20"/>
      <w:szCs w:val="20"/>
      <w:u w:val="single"/>
      <w:lang w:val="en-ZA"/>
    </w:rPr>
  </w:style>
  <w:style w:type="character" w:customStyle="1" w:styleId="Heading7Char">
    <w:name w:val="Heading 7 Char"/>
    <w:basedOn w:val="DefaultParagraphFont"/>
    <w:link w:val="Heading7"/>
    <w:semiHidden/>
    <w:rsid w:val="004D356C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Default">
    <w:name w:val="Default"/>
    <w:rsid w:val="004F5B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27E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27EEC"/>
    <w:rPr>
      <w:rFonts w:ascii="Tahoma" w:hAnsi="Tahoma"/>
      <w:sz w:val="16"/>
      <w:szCs w:val="24"/>
    </w:rPr>
  </w:style>
  <w:style w:type="paragraph" w:styleId="Footer">
    <w:name w:val="footer"/>
    <w:basedOn w:val="Normal"/>
    <w:link w:val="FooterChar"/>
    <w:uiPriority w:val="99"/>
    <w:unhideWhenUsed/>
    <w:rsid w:val="00127E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7EEC"/>
    <w:rPr>
      <w:rFonts w:ascii="Tahoma" w:hAnsi="Tahoma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8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1023239\Application%20Data\Microsoft\Templates\Employment%20applica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Employment application</Template>
  <TotalTime>31</TotalTime>
  <Pages>3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 Template</vt:lpstr>
    </vt:vector>
  </TitlesOfParts>
  <Company>Hewlett-Packard</Company>
  <LinksUpToDate>false</LinksUpToDate>
  <CharactersWithSpaces>1297</CharactersWithSpaces>
  <SharedDoc>false</SharedDoc>
  <HLinks>
    <vt:vector size="6" baseType="variant">
      <vt:variant>
        <vt:i4>3932225</vt:i4>
      </vt:variant>
      <vt:variant>
        <vt:i4>0</vt:i4>
      </vt:variant>
      <vt:variant>
        <vt:i4>0</vt:i4>
      </vt:variant>
      <vt:variant>
        <vt:i4>5</vt:i4>
      </vt:variant>
      <vt:variant>
        <vt:lpwstr>mailto:ttshinavha@sars.gov.za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Template</dc:title>
  <dc:creator>CV Template</dc:creator>
  <cp:keywords>CV Template</cp:keywords>
  <cp:lastModifiedBy>Karabo Mmola</cp:lastModifiedBy>
  <cp:revision>11</cp:revision>
  <cp:lastPrinted>2010-06-04T11:06:00Z</cp:lastPrinted>
  <dcterms:created xsi:type="dcterms:W3CDTF">2016-09-08T07:40:00Z</dcterms:created>
  <dcterms:modified xsi:type="dcterms:W3CDTF">2024-03-13T07:12:00Z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TC011807291033</vt:lpwstr>
  </property>
  <property fmtid="{D5CDD505-2E9C-101B-9397-08002B2CF9AE}" pid="3" name="QCode">
    <vt:lpwstr>na</vt:lpwstr>
  </property>
  <property fmtid="{D5CDD505-2E9C-101B-9397-08002B2CF9AE}" pid="4" name="ContentType">
    <vt:lpwstr>Template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2022-12-05T08:41:02Z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c9103cb0-b398-463b-8474-0b8fe21aaf97</vt:lpwstr>
  </property>
  <property fmtid="{D5CDD505-2E9C-101B-9397-08002B2CF9AE}" pid="11" name="MSIP_Label_93c4247e-447d-4732-af29-2e529a4288f1_ContentBits">
    <vt:lpwstr>0</vt:lpwstr>
  </property>
</Properties>
</file>